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3CFD" w:rsidRDefault="00EC0EF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EC0EF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C0EF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C0EF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426365">
                    <w:rPr>
                      <w:i/>
                      <w:sz w:val="32"/>
                      <w:szCs w:val="32"/>
                      <w:u w:val="single"/>
                    </w:rPr>
                    <w:t>Красная, 73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426365">
                    <w:rPr>
                      <w:i/>
                      <w:sz w:val="32"/>
                      <w:szCs w:val="32"/>
                      <w:u w:val="single"/>
                    </w:rPr>
                    <w:t>23:21:0401001:42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C0EF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C0EF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C0EF1">
                    <w:rPr>
                      <w:b/>
                      <w:i/>
                      <w:sz w:val="32"/>
                      <w:szCs w:val="32"/>
                      <w:u w:val="single"/>
                    </w:rPr>
                    <w:t>0130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ED4EB1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C0EF1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EC0EF1" w:rsidP="00E73CFD">
      <w:pPr>
        <w:rPr>
          <w:i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EC0EF1" w:rsidP="0036065F">
      <w:pPr>
        <w:rPr>
          <w:i/>
          <w:sz w:val="32"/>
          <w:szCs w:val="32"/>
        </w:rPr>
      </w:pPr>
      <w:r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на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на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EC0EF1" w:rsidP="00AE11C3">
      <w:pPr>
        <w:tabs>
          <w:tab w:val="left" w:pos="2604"/>
        </w:tabs>
      </w:pPr>
      <w:r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рег.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EC0EF1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EC0EF1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7600" behindDoc="1" locked="0" layoutInCell="1" allowOverlap="1">
            <wp:simplePos x="0" y="0"/>
            <wp:positionH relativeFrom="column">
              <wp:posOffset>138007</wp:posOffset>
            </wp:positionH>
            <wp:positionV relativeFrom="paragraph">
              <wp:posOffset>78260</wp:posOffset>
            </wp:positionV>
            <wp:extent cx="6152515" cy="748157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481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r w:rsidR="00A60BE5" w:rsidRPr="00E42D26">
                    <w:rPr>
                      <w:b/>
                    </w:rPr>
                    <w:t xml:space="preserve">г.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EC0EF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79.35pt;margin-top:2.8pt;width:242.65pt;height:416.1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EC0EF1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-18.75pt;margin-top:12.05pt;width:390.55pt;height:56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 wp14:anchorId="18A16A60" wp14:editId="037AB341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EC0EF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EC0EF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r>
                    <w:t>Реш. № 384</w:t>
                  </w:r>
                </w:p>
                <w:p w:rsidR="001011FB" w:rsidRDefault="00E71D47" w:rsidP="001011FB">
                  <w:r>
                    <w:t>Внесен.изм.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EC0EF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к рег.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EC0EF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EC0EF1" w:rsidP="00E73CFD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38624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70146</wp:posOffset>
            </wp:positionV>
            <wp:extent cx="6152515" cy="747966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479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Новокубанск</w:t>
                  </w:r>
                  <w:r w:rsidR="00A03290">
                    <w:rPr>
                      <w:b/>
                    </w:rPr>
                    <w:t>ое г/п</w:t>
                  </w:r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bookmarkStart w:id="0" w:name="_GoBack"/>
      <w:r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bookmarkEnd w:id="0"/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E164B8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C0EF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64.2pt;margin-top:7.2pt;width:158.05pt;height:450.7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C0EF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9.8pt;width:336.55pt;height:54.2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6D77AE" w:rsidRPr="00637D68" w:rsidRDefault="007C0C21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 wp14:anchorId="423BB7F7" wp14:editId="080D5CB2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C0EF1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4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r>
                    <w:t>Внесен.изм.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EC0EF1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noProof/>
        </w:rPr>
        <w:pict>
          <v:shape id="_x0000_s1049" type="#_x0000_t202" style="position:absolute;left:0;text-align:left;margin-left:113.65pt;margin-top:47.65pt;width:301.65pt;height:40pt;z-index:251653632" filled="f" stroked="f">
            <v:textbox style="mso-next-textbox:#_x0000_s1049">
              <w:txbxContent>
                <w:p w:rsidR="0076071F" w:rsidRPr="00D81EFA" w:rsidRDefault="007C0C21" w:rsidP="00D81EFA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>Р</w:t>
                  </w:r>
                  <w:r w:rsidR="00292823" w:rsidRPr="00D81EFA">
                    <w:rPr>
                      <w:sz w:val="22"/>
                      <w:szCs w:val="22"/>
                    </w:rPr>
                    <w:t>ассматриваем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 земельн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 участ</w:t>
                  </w:r>
                  <w:r w:rsidRPr="00D81EFA">
                    <w:rPr>
                      <w:sz w:val="22"/>
                      <w:szCs w:val="22"/>
                    </w:rPr>
                    <w:t>о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D81EFA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D81EFA">
                    <w:rPr>
                      <w:sz w:val="22"/>
                      <w:szCs w:val="22"/>
                    </w:rPr>
                    <w:t xml:space="preserve"> 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D81EFA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Pr="00D81EFA">
                    <w:rPr>
                      <w:b/>
                      <w:sz w:val="22"/>
                      <w:szCs w:val="22"/>
                    </w:rPr>
                    <w:t>Ж-1А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line id="_x0000_s1048" style="position:absolute;left:0;text-align:left;z-index:251652608" from="125.55pt,87.65pt" to="422.25pt,87.65pt"/>
        </w:pict>
      </w:r>
      <w:r>
        <w:rPr>
          <w:noProof/>
        </w:rPr>
        <w:pict>
          <v:rect id="_x0000_s1045" style="position:absolute;left:0;text-align:left;margin-left:465.75pt;margin-top:96.8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044" style="position:absolute;left:0;text-align:left;margin-left:-27pt;margin-top:96.8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рег.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2"/>
  </w:compat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31FF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5558"/>
    <w:rsid w:val="00187D76"/>
    <w:rsid w:val="001911D4"/>
    <w:rsid w:val="00194BDE"/>
    <w:rsid w:val="001975C9"/>
    <w:rsid w:val="00197E0D"/>
    <w:rsid w:val="001A0196"/>
    <w:rsid w:val="001A04F6"/>
    <w:rsid w:val="001A5060"/>
    <w:rsid w:val="001C265A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3C97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57611"/>
    <w:rsid w:val="0036065F"/>
    <w:rsid w:val="00362118"/>
    <w:rsid w:val="00362EA4"/>
    <w:rsid w:val="00387099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06A88"/>
    <w:rsid w:val="004120F6"/>
    <w:rsid w:val="0041327D"/>
    <w:rsid w:val="00413356"/>
    <w:rsid w:val="004142F6"/>
    <w:rsid w:val="00415C41"/>
    <w:rsid w:val="00426365"/>
    <w:rsid w:val="00435A45"/>
    <w:rsid w:val="00442948"/>
    <w:rsid w:val="00443DE9"/>
    <w:rsid w:val="004456B7"/>
    <w:rsid w:val="00446409"/>
    <w:rsid w:val="00451594"/>
    <w:rsid w:val="004603FB"/>
    <w:rsid w:val="00472F4B"/>
    <w:rsid w:val="0047539F"/>
    <w:rsid w:val="00475FC7"/>
    <w:rsid w:val="00481573"/>
    <w:rsid w:val="0048182B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251C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1256"/>
    <w:rsid w:val="005E3523"/>
    <w:rsid w:val="005E5644"/>
    <w:rsid w:val="005F4A56"/>
    <w:rsid w:val="005F6B83"/>
    <w:rsid w:val="00601376"/>
    <w:rsid w:val="006167DF"/>
    <w:rsid w:val="00624E38"/>
    <w:rsid w:val="00625381"/>
    <w:rsid w:val="006279E3"/>
    <w:rsid w:val="00630257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3300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1627"/>
    <w:rsid w:val="00A74A1D"/>
    <w:rsid w:val="00A81130"/>
    <w:rsid w:val="00A861ED"/>
    <w:rsid w:val="00A86DCA"/>
    <w:rsid w:val="00A96DDC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1B94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5E22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164B8"/>
    <w:rsid w:val="00E22C1E"/>
    <w:rsid w:val="00E32FEB"/>
    <w:rsid w:val="00E36708"/>
    <w:rsid w:val="00E40DDC"/>
    <w:rsid w:val="00E42D26"/>
    <w:rsid w:val="00E469D2"/>
    <w:rsid w:val="00E50BB5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B74B5"/>
    <w:rsid w:val="00EC0EF1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01E2"/>
    <w:rsid w:val="00F746F7"/>
    <w:rsid w:val="00F76EEF"/>
    <w:rsid w:val="00F824B9"/>
    <w:rsid w:val="00F83EE1"/>
    <w:rsid w:val="00F84D95"/>
    <w:rsid w:val="00F85104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4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6425201-B885-43F1-89D7-498B2AC6BF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4</Pages>
  <Words>119</Words>
  <Characters>1259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</cp:lastModifiedBy>
  <cp:revision>16</cp:revision>
  <cp:lastPrinted>2019-01-17T11:36:00Z</cp:lastPrinted>
  <dcterms:created xsi:type="dcterms:W3CDTF">2019-01-17T09:16:00Z</dcterms:created>
  <dcterms:modified xsi:type="dcterms:W3CDTF">2019-01-30T07:53:00Z</dcterms:modified>
</cp:coreProperties>
</file>